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DD58B" w14:textId="77777777" w:rsidR="003F7AC4" w:rsidRDefault="003F7AC4" w:rsidP="001D7D7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F7AC4"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</w:p>
    <w:p w14:paraId="6B363E9D" w14:textId="77777777" w:rsidR="003F7AC4" w:rsidRPr="00FD1087" w:rsidRDefault="00FD1087" w:rsidP="00FD1087">
      <w:pPr>
        <w:spacing w:after="0"/>
        <w:ind w:left="5664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3F7AC4" w:rsidRPr="00FD1087">
        <w:rPr>
          <w:rFonts w:ascii="Times New Roman" w:hAnsi="Times New Roman" w:cs="Times New Roman"/>
          <w:sz w:val="20"/>
          <w:szCs w:val="20"/>
        </w:rPr>
        <w:t xml:space="preserve">(data) </w:t>
      </w:r>
    </w:p>
    <w:p w14:paraId="1B0CF676" w14:textId="77777777" w:rsidR="003F7AC4" w:rsidRDefault="003F7AC4" w:rsidP="003F7AC4">
      <w:pPr>
        <w:spacing w:after="0"/>
        <w:ind w:left="5664" w:firstLine="708"/>
        <w:jc w:val="center"/>
        <w:rPr>
          <w:rFonts w:ascii="Times New Roman" w:hAnsi="Times New Roman" w:cs="Times New Roman"/>
          <w:sz w:val="32"/>
          <w:szCs w:val="28"/>
          <w:vertAlign w:val="superscript"/>
        </w:rPr>
      </w:pPr>
    </w:p>
    <w:p w14:paraId="5B57D638" w14:textId="77777777" w:rsidR="003F7AC4" w:rsidRDefault="001D7D7C" w:rsidP="00FD108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Wnioskodawca: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3F7AC4">
        <w:rPr>
          <w:rFonts w:ascii="Times New Roman" w:hAnsi="Times New Roman" w:cs="Times New Roman"/>
          <w:b/>
          <w:sz w:val="28"/>
          <w:szCs w:val="28"/>
        </w:rPr>
        <w:t>Adresat:</w:t>
      </w:r>
    </w:p>
    <w:p w14:paraId="53C21BE0" w14:textId="77777777" w:rsidR="001D7D7C" w:rsidRDefault="001D7D7C" w:rsidP="00FD10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8B4520A" w14:textId="77777777" w:rsidR="003F7AC4" w:rsidRDefault="003F7AC4" w:rsidP="00FD1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FD1087">
        <w:rPr>
          <w:rFonts w:ascii="Times New Roman" w:hAnsi="Times New Roman" w:cs="Times New Roman"/>
          <w:sz w:val="28"/>
          <w:szCs w:val="28"/>
        </w:rPr>
        <w:t>…..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…………………………….</w:t>
      </w:r>
    </w:p>
    <w:p w14:paraId="18BC3888" w14:textId="77777777" w:rsidR="003F7AC4" w:rsidRDefault="00FD1087" w:rsidP="00FD1087">
      <w:pPr>
        <w:tabs>
          <w:tab w:val="left" w:pos="619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1087">
        <w:rPr>
          <w:rFonts w:ascii="Times New Roman" w:hAnsi="Times New Roman" w:cs="Times New Roman"/>
          <w:sz w:val="20"/>
          <w:szCs w:val="20"/>
        </w:rPr>
        <w:t xml:space="preserve">   </w:t>
      </w:r>
      <w:r w:rsidR="003F7AC4" w:rsidRPr="00FD1087">
        <w:rPr>
          <w:rFonts w:ascii="Times New Roman" w:hAnsi="Times New Roman" w:cs="Times New Roman"/>
          <w:sz w:val="20"/>
          <w:szCs w:val="20"/>
        </w:rPr>
        <w:t>(imię i nazwisko/nazwa wnioskodawcy)</w:t>
      </w:r>
      <w:r w:rsidRPr="00FD108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FD1087">
        <w:rPr>
          <w:rFonts w:ascii="Times New Roman" w:hAnsi="Times New Roman" w:cs="Times New Roman"/>
          <w:sz w:val="20"/>
          <w:szCs w:val="20"/>
        </w:rPr>
        <w:t xml:space="preserve">  (nazwa organu)</w:t>
      </w:r>
    </w:p>
    <w:p w14:paraId="07D1664B" w14:textId="77777777" w:rsidR="00FD1087" w:rsidRPr="00FD1087" w:rsidRDefault="00FD1087" w:rsidP="00FD1087">
      <w:pPr>
        <w:tabs>
          <w:tab w:val="left" w:pos="619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DF728" w14:textId="77777777" w:rsidR="00FD1087" w:rsidRDefault="00FD1087" w:rsidP="00FD1087">
      <w:pPr>
        <w:tabs>
          <w:tab w:val="left" w:pos="61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………………………………..                                  ..…………………………...</w:t>
      </w:r>
    </w:p>
    <w:p w14:paraId="550F7DF1" w14:textId="77777777" w:rsidR="00FD1087" w:rsidRDefault="00FD1087" w:rsidP="00FD1087">
      <w:pPr>
        <w:tabs>
          <w:tab w:val="left" w:pos="61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………………………………..                                  …………………………….</w:t>
      </w:r>
    </w:p>
    <w:p w14:paraId="4E5F5A2C" w14:textId="77777777" w:rsidR="00FD1087" w:rsidRDefault="00FD1087" w:rsidP="00FD1087">
      <w:pPr>
        <w:tabs>
          <w:tab w:val="left" w:pos="6195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FD1087">
        <w:rPr>
          <w:rFonts w:ascii="Times New Roman" w:hAnsi="Times New Roman" w:cs="Times New Roman"/>
          <w:sz w:val="20"/>
          <w:szCs w:val="20"/>
        </w:rPr>
        <w:t xml:space="preserve">                             (adres)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FD1087">
        <w:rPr>
          <w:rFonts w:ascii="Times New Roman" w:hAnsi="Times New Roman" w:cs="Times New Roman"/>
          <w:sz w:val="20"/>
          <w:szCs w:val="20"/>
        </w:rPr>
        <w:t xml:space="preserve"> (adres)</w:t>
      </w:r>
    </w:p>
    <w:p w14:paraId="3B1318BC" w14:textId="77777777" w:rsidR="00FD1087" w:rsidRDefault="00FD1087" w:rsidP="00FD1087">
      <w:pPr>
        <w:tabs>
          <w:tab w:val="left" w:pos="6195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66A8BA76" w14:textId="77777777" w:rsidR="00FD1087" w:rsidRDefault="00FD1087" w:rsidP="00FD1087">
      <w:pPr>
        <w:tabs>
          <w:tab w:val="left" w:pos="61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………………………………..</w:t>
      </w:r>
    </w:p>
    <w:p w14:paraId="72063CB9" w14:textId="77777777" w:rsidR="00FD1087" w:rsidRPr="00E52C6A" w:rsidRDefault="00FD1087" w:rsidP="00FD1087">
      <w:pPr>
        <w:tabs>
          <w:tab w:val="left" w:pos="6195"/>
        </w:tabs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E52C6A">
        <w:rPr>
          <w:rFonts w:ascii="Times New Roman" w:hAnsi="Times New Roman" w:cs="Times New Roman"/>
          <w:sz w:val="20"/>
          <w:szCs w:val="20"/>
        </w:rPr>
        <w:t xml:space="preserve">      </w:t>
      </w:r>
      <w:r w:rsidR="00124F81">
        <w:rPr>
          <w:rFonts w:ascii="Times New Roman" w:hAnsi="Times New Roman" w:cs="Times New Roman"/>
          <w:sz w:val="20"/>
          <w:szCs w:val="20"/>
        </w:rPr>
        <w:t xml:space="preserve">  </w:t>
      </w:r>
      <w:r w:rsidRPr="00E52C6A">
        <w:rPr>
          <w:rFonts w:ascii="Times New Roman" w:hAnsi="Times New Roman" w:cs="Times New Roman"/>
          <w:sz w:val="20"/>
          <w:szCs w:val="20"/>
        </w:rPr>
        <w:t xml:space="preserve">          (nr telefonu e-mail)</w:t>
      </w:r>
      <w:r w:rsidR="00E52C6A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="00E52C6A">
        <w:rPr>
          <w:rFonts w:ascii="Times New Roman" w:hAnsi="Times New Roman" w:cs="Times New Roman"/>
          <w:sz w:val="20"/>
          <w:szCs w:val="20"/>
          <w:vertAlign w:val="superscript"/>
        </w:rPr>
        <w:t>)</w:t>
      </w:r>
    </w:p>
    <w:p w14:paraId="745468B5" w14:textId="77777777" w:rsidR="00176F16" w:rsidRDefault="00176F16" w:rsidP="00FD1087">
      <w:pPr>
        <w:tabs>
          <w:tab w:val="left" w:pos="6195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6541F059" w14:textId="77777777" w:rsidR="00176F16" w:rsidRDefault="00176F16" w:rsidP="00FD1087">
      <w:pPr>
        <w:tabs>
          <w:tab w:val="left" w:pos="6195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2DAE6545" w14:textId="77777777" w:rsidR="00176F16" w:rsidRDefault="00176F16" w:rsidP="00176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AC4">
        <w:rPr>
          <w:rFonts w:ascii="Times New Roman" w:hAnsi="Times New Roman" w:cs="Times New Roman"/>
          <w:b/>
          <w:sz w:val="28"/>
          <w:szCs w:val="28"/>
        </w:rPr>
        <w:t>WNIOSEK O USTALENIE NUMERU PORZĄDKOWEGO</w:t>
      </w:r>
    </w:p>
    <w:p w14:paraId="166FC0DD" w14:textId="77777777" w:rsidR="00176F16" w:rsidRDefault="00176F16" w:rsidP="00176F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6ABFC" w14:textId="77777777" w:rsidR="00176F16" w:rsidRDefault="00176F16" w:rsidP="006D1B8C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76F16">
        <w:rPr>
          <w:rFonts w:ascii="Times New Roman" w:hAnsi="Times New Roman" w:cs="Times New Roman"/>
          <w:sz w:val="24"/>
          <w:szCs w:val="24"/>
        </w:rPr>
        <w:t>Wnoszę o ustalenie numeru porządkowego budynkowi/budynkom</w:t>
      </w:r>
      <w:r w:rsidRPr="00176F16">
        <w:rPr>
          <w:rFonts w:ascii="Times New Roman" w:hAnsi="Times New Roman" w:cs="Times New Roman"/>
          <w:sz w:val="24"/>
          <w:szCs w:val="24"/>
        </w:rPr>
        <w:tab/>
      </w:r>
      <w:r w:rsidR="00E52C6A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="00E52C6A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6D1B8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zlokalizowanemu/-nym</w:t>
      </w:r>
      <w:r w:rsidR="001D7D7C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="001D7D7C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w miejscowości ……………………………………………………...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br/>
        <w:t>na działce ewidencyjnej …………………….. w obrębie ……………………………………...</w:t>
      </w:r>
    </w:p>
    <w:p w14:paraId="2A40CA40" w14:textId="77777777" w:rsidR="00E52C6A" w:rsidRDefault="00E52C6A" w:rsidP="00E52C6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29BBBB7" w14:textId="77777777" w:rsidR="00E52C6A" w:rsidRDefault="00E52C6A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7B7D1360" w14:textId="77777777" w:rsidR="00E52C6A" w:rsidRPr="001D7D7C" w:rsidRDefault="00E52C6A" w:rsidP="00E52C6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E52C6A">
        <w:rPr>
          <w:rFonts w:ascii="Times New Roman" w:hAnsi="Times New Roman" w:cs="Times New Roman"/>
          <w:sz w:val="20"/>
          <w:szCs w:val="20"/>
        </w:rPr>
        <w:tab/>
        <w:t>(podpis wnioskodawcy)</w:t>
      </w:r>
      <w:r w:rsidR="001D7D7C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4"/>
      </w:r>
      <w:r w:rsidR="001D7D7C">
        <w:rPr>
          <w:rFonts w:ascii="Times New Roman" w:hAnsi="Times New Roman" w:cs="Times New Roman"/>
          <w:sz w:val="20"/>
          <w:szCs w:val="20"/>
          <w:vertAlign w:val="superscript"/>
        </w:rPr>
        <w:t>)</w:t>
      </w:r>
    </w:p>
    <w:p w14:paraId="085D370D" w14:textId="77777777" w:rsidR="00E52C6A" w:rsidRDefault="00E52C6A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B1593DC" w14:textId="77777777" w:rsidR="00E52C6A" w:rsidRDefault="00E52C6A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D64A39" w14:textId="77777777" w:rsidR="00B9571E" w:rsidRDefault="00B9571E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EA2462" w14:textId="77777777" w:rsidR="003A7DD3" w:rsidRDefault="003A7DD3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827582" w14:textId="77777777" w:rsidR="003A7DD3" w:rsidRDefault="003A7DD3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E2AEA7" w14:textId="77777777" w:rsidR="003A7DD3" w:rsidRDefault="003A7DD3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531FDF" w14:textId="77777777" w:rsidR="003A7DD3" w:rsidRDefault="003A7DD3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FA9ABC" w14:textId="77777777" w:rsidR="003A7DD3" w:rsidRDefault="003A7DD3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0EE747" w14:textId="77777777" w:rsidR="003A7DD3" w:rsidRDefault="003A7DD3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CB657C" w14:textId="77777777" w:rsidR="003A7DD3" w:rsidRDefault="003A7DD3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0125F4" w14:textId="77777777" w:rsidR="003A7DD3" w:rsidRDefault="003A7DD3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19EEA9" w14:textId="77777777" w:rsidR="003A7DD3" w:rsidRDefault="003A7DD3" w:rsidP="003A7DD3">
      <w:pPr>
        <w:pStyle w:val="Nagwek2"/>
        <w:numPr>
          <w:ilvl w:val="1"/>
          <w:numId w:val="3"/>
        </w:numPr>
        <w:spacing w:before="0" w:after="0" w:line="240" w:lineRule="auto"/>
        <w:ind w:left="0" w:firstLine="0"/>
        <w:jc w:val="center"/>
        <w:rPr>
          <w:rFonts w:ascii="Times New Roman" w:hAnsi="Times New Roman"/>
          <w:b/>
          <w:color w:val="auto"/>
          <w:sz w:val="32"/>
          <w:szCs w:val="32"/>
        </w:rPr>
      </w:pPr>
      <w:r>
        <w:rPr>
          <w:rFonts w:ascii="Times New Roman" w:hAnsi="Times New Roman"/>
          <w:b/>
          <w:color w:val="auto"/>
          <w:sz w:val="32"/>
          <w:szCs w:val="32"/>
        </w:rPr>
        <w:t>KLAUZULA INFORMACYJNA</w:t>
      </w:r>
    </w:p>
    <w:p w14:paraId="5FE5AE3F" w14:textId="77777777" w:rsidR="003A7DD3" w:rsidRDefault="003A7DD3" w:rsidP="003A7DD3">
      <w:pPr>
        <w:pStyle w:val="Nagwek2"/>
        <w:numPr>
          <w:ilvl w:val="1"/>
          <w:numId w:val="3"/>
        </w:numPr>
        <w:spacing w:before="0" w:after="0" w:line="240" w:lineRule="auto"/>
        <w:ind w:left="0" w:firstLine="0"/>
        <w:jc w:val="center"/>
        <w:rPr>
          <w:rFonts w:ascii="Times New Roman" w:hAnsi="Times New Roman"/>
          <w:b/>
          <w:color w:val="auto"/>
          <w:sz w:val="32"/>
          <w:szCs w:val="32"/>
        </w:rPr>
      </w:pPr>
      <w:r>
        <w:rPr>
          <w:rFonts w:ascii="Times New Roman" w:hAnsi="Times New Roman"/>
          <w:b/>
          <w:color w:val="auto"/>
          <w:sz w:val="32"/>
          <w:szCs w:val="32"/>
        </w:rPr>
        <w:t>O PRZETWARZANIU DANYCH OSOBOWYCH</w:t>
      </w:r>
    </w:p>
    <w:p w14:paraId="095A9376" w14:textId="77777777" w:rsidR="003A7DD3" w:rsidRDefault="003A7DD3" w:rsidP="003A7DD3">
      <w:pPr>
        <w:pStyle w:val="Tekstpodstawowy"/>
        <w:spacing w:after="0" w:line="240" w:lineRule="auto"/>
        <w:rPr>
          <w:kern w:val="0"/>
          <w:sz w:val="25"/>
          <w:szCs w:val="25"/>
        </w:rPr>
      </w:pPr>
    </w:p>
    <w:p w14:paraId="72D7D0E8" w14:textId="172B5818" w:rsidR="003A7DD3" w:rsidRDefault="003A7DD3" w:rsidP="003A7DD3">
      <w:pPr>
        <w:pStyle w:val="Akapitzlist1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kern w:val="0"/>
          <w:sz w:val="25"/>
          <w:szCs w:val="25"/>
        </w:rPr>
      </w:pPr>
      <w:r>
        <w:rPr>
          <w:rFonts w:ascii="Times New Roman" w:hAnsi="Times New Roman" w:cs="Times New Roman"/>
          <w:kern w:val="0"/>
          <w:sz w:val="25"/>
          <w:szCs w:val="25"/>
        </w:rPr>
        <w:t xml:space="preserve">Administratorem Pani/Pana danych osobowych jest </w:t>
      </w:r>
      <w:r w:rsidR="00221D02">
        <w:rPr>
          <w:rFonts w:ascii="Times New Roman" w:hAnsi="Times New Roman" w:cs="Times New Roman"/>
          <w:kern w:val="0"/>
          <w:sz w:val="25"/>
          <w:szCs w:val="25"/>
        </w:rPr>
        <w:t>Miasto i</w:t>
      </w:r>
      <w:r>
        <w:rPr>
          <w:rFonts w:ascii="Times New Roman" w:hAnsi="Times New Roman" w:cs="Times New Roman"/>
          <w:kern w:val="0"/>
          <w:sz w:val="25"/>
          <w:szCs w:val="25"/>
        </w:rPr>
        <w:t xml:space="preserve"> Gmin</w:t>
      </w:r>
      <w:r w:rsidR="00221D02">
        <w:rPr>
          <w:rFonts w:ascii="Times New Roman" w:hAnsi="Times New Roman" w:cs="Times New Roman"/>
          <w:kern w:val="0"/>
          <w:sz w:val="25"/>
          <w:szCs w:val="25"/>
        </w:rPr>
        <w:t>a</w:t>
      </w:r>
      <w:r>
        <w:rPr>
          <w:rFonts w:ascii="Times New Roman" w:hAnsi="Times New Roman" w:cs="Times New Roman"/>
          <w:kern w:val="0"/>
          <w:sz w:val="25"/>
          <w:szCs w:val="25"/>
        </w:rPr>
        <w:t xml:space="preserve"> </w:t>
      </w:r>
      <w:r w:rsidR="00235693">
        <w:rPr>
          <w:rFonts w:ascii="Times New Roman" w:hAnsi="Times New Roman" w:cs="Times New Roman"/>
          <w:kern w:val="0"/>
          <w:sz w:val="25"/>
          <w:szCs w:val="25"/>
        </w:rPr>
        <w:t>Staroźreby</w:t>
      </w:r>
      <w:r w:rsidR="009D68CB">
        <w:rPr>
          <w:rFonts w:ascii="Times New Roman" w:hAnsi="Times New Roman" w:cs="Times New Roman"/>
          <w:kern w:val="0"/>
          <w:sz w:val="25"/>
          <w:szCs w:val="25"/>
        </w:rPr>
        <w:t xml:space="preserve"> (Urząd)</w:t>
      </w:r>
      <w:r>
        <w:rPr>
          <w:rFonts w:ascii="Times New Roman" w:hAnsi="Times New Roman" w:cs="Times New Roman"/>
          <w:kern w:val="0"/>
          <w:sz w:val="25"/>
          <w:szCs w:val="25"/>
        </w:rPr>
        <w:br/>
        <w:t xml:space="preserve">z siedzibą w </w:t>
      </w:r>
      <w:r w:rsidR="009D68CB">
        <w:rPr>
          <w:rFonts w:ascii="Times New Roman" w:hAnsi="Times New Roman" w:cs="Times New Roman"/>
          <w:kern w:val="0"/>
          <w:sz w:val="25"/>
          <w:szCs w:val="25"/>
        </w:rPr>
        <w:t>Staroźrebach</w:t>
      </w:r>
      <w:r>
        <w:rPr>
          <w:rFonts w:ascii="Times New Roman" w:hAnsi="Times New Roman" w:cs="Times New Roman"/>
          <w:kern w:val="0"/>
          <w:sz w:val="25"/>
          <w:szCs w:val="25"/>
        </w:rPr>
        <w:t xml:space="preserve"> ul. </w:t>
      </w:r>
      <w:r w:rsidR="00235693">
        <w:rPr>
          <w:rFonts w:ascii="Times New Roman" w:hAnsi="Times New Roman" w:cs="Times New Roman"/>
          <w:kern w:val="0"/>
          <w:sz w:val="25"/>
          <w:szCs w:val="25"/>
        </w:rPr>
        <w:t>Płockiej 18</w:t>
      </w:r>
    </w:p>
    <w:p w14:paraId="5C765994" w14:textId="77777777" w:rsidR="003A7DD3" w:rsidRDefault="003A7DD3" w:rsidP="003A7DD3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/>
          <w:color w:val="000000"/>
          <w:sz w:val="25"/>
          <w:szCs w:val="25"/>
        </w:rPr>
        <w:t>Z Inspektorem Ochrony Danych (zwanym dalej „IOD”) wyznaczonym przez Administratora może się Pani/Pan kontaktować w następujący sposób:</w:t>
      </w:r>
    </w:p>
    <w:p w14:paraId="43576200" w14:textId="77777777" w:rsidR="003A7DD3" w:rsidRDefault="003A7DD3" w:rsidP="003A7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a) pocztą tradycyjną na adres: Inspektor Ochrony Danych, ul. </w:t>
      </w:r>
      <w:r w:rsidR="00235693">
        <w:rPr>
          <w:rFonts w:ascii="Times New Roman" w:hAnsi="Times New Roman" w:cs="Times New Roman"/>
          <w:color w:val="000000"/>
          <w:sz w:val="25"/>
          <w:szCs w:val="25"/>
        </w:rPr>
        <w:t>Płocka 18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, </w:t>
      </w:r>
      <w:r w:rsidR="00235693">
        <w:rPr>
          <w:rFonts w:ascii="Times New Roman" w:hAnsi="Times New Roman" w:cs="Times New Roman"/>
          <w:color w:val="000000"/>
          <w:sz w:val="25"/>
          <w:szCs w:val="25"/>
        </w:rPr>
        <w:t>09-440 Staroźreby</w:t>
      </w:r>
      <w:r>
        <w:rPr>
          <w:rFonts w:ascii="Times New Roman" w:hAnsi="Times New Roman" w:cs="Times New Roman"/>
          <w:color w:val="000000"/>
          <w:sz w:val="25"/>
          <w:szCs w:val="25"/>
        </w:rPr>
        <w:t>,</w:t>
      </w:r>
    </w:p>
    <w:p w14:paraId="0A576EAC" w14:textId="77777777" w:rsidR="003A7DD3" w:rsidRDefault="003A7DD3" w:rsidP="003A7D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b) pocztą elektroniczną na adres</w:t>
      </w:r>
      <w:r>
        <w:rPr>
          <w:rFonts w:ascii="Times New Roman" w:hAnsi="Times New Roman" w:cs="Times New Roman"/>
          <w:sz w:val="25"/>
          <w:szCs w:val="25"/>
        </w:rPr>
        <w:t xml:space="preserve"> e-mail: iod@</w:t>
      </w:r>
      <w:r w:rsidR="00235693">
        <w:rPr>
          <w:rFonts w:ascii="Times New Roman" w:hAnsi="Times New Roman" w:cs="Times New Roman"/>
          <w:sz w:val="25"/>
          <w:szCs w:val="25"/>
        </w:rPr>
        <w:t>starozreby</w:t>
      </w:r>
      <w:r>
        <w:rPr>
          <w:rFonts w:ascii="Times New Roman" w:hAnsi="Times New Roman" w:cs="Times New Roman"/>
          <w:sz w:val="25"/>
          <w:szCs w:val="25"/>
        </w:rPr>
        <w:t>.pl</w:t>
      </w:r>
    </w:p>
    <w:p w14:paraId="573D79B3" w14:textId="16FF6018" w:rsidR="003A7DD3" w:rsidRDefault="003A7DD3" w:rsidP="003A7DD3">
      <w:pPr>
        <w:pStyle w:val="Akapitzlist1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kern w:val="0"/>
          <w:sz w:val="25"/>
          <w:szCs w:val="25"/>
        </w:rPr>
        <w:t>Pani/Pana dane osobowe przetwarzane są na podstawie art. 6 ust. 1 lit. c RODO,</w:t>
      </w:r>
      <w:r>
        <w:rPr>
          <w:rFonts w:ascii="Times New Roman" w:hAnsi="Times New Roman" w:cs="Times New Roman"/>
          <w:kern w:val="0"/>
          <w:sz w:val="25"/>
          <w:szCs w:val="25"/>
        </w:rPr>
        <w:br/>
        <w:t>tj.</w:t>
      </w:r>
      <w:r>
        <w:rPr>
          <w:kern w:val="0"/>
          <w:sz w:val="25"/>
          <w:szCs w:val="25"/>
        </w:rPr>
        <w:t xml:space="preserve"> </w:t>
      </w:r>
      <w:r>
        <w:rPr>
          <w:rFonts w:ascii="Times New Roman" w:hAnsi="Times New Roman" w:cs="Times New Roman"/>
          <w:kern w:val="0"/>
          <w:sz w:val="25"/>
          <w:szCs w:val="25"/>
        </w:rPr>
        <w:t>przetwarzanie jest niezbędne do wypełnienia obowiązku prawnego ciążącego</w:t>
      </w:r>
      <w:r>
        <w:rPr>
          <w:rFonts w:ascii="Times New Roman" w:hAnsi="Times New Roman" w:cs="Times New Roman"/>
          <w:kern w:val="0"/>
          <w:sz w:val="25"/>
          <w:szCs w:val="25"/>
        </w:rPr>
        <w:br/>
        <w:t xml:space="preserve">na Administratorze w związku z </w:t>
      </w:r>
      <w:r>
        <w:rPr>
          <w:rFonts w:ascii="Times New Roman" w:hAnsi="Times New Roman" w:cs="Times New Roman"/>
          <w:sz w:val="25"/>
          <w:szCs w:val="25"/>
        </w:rPr>
        <w:t xml:space="preserve">art. 47a i 47b Prawa Geodezyjnego i Kartograficznego </w:t>
      </w:r>
      <w:r>
        <w:rPr>
          <w:rFonts w:ascii="Times New Roman" w:eastAsia="Times New Roman" w:hAnsi="Times New Roman" w:cs="Times New Roman"/>
          <w:bCs/>
          <w:sz w:val="25"/>
          <w:szCs w:val="25"/>
          <w:lang w:eastAsia="pl-PL"/>
        </w:rPr>
        <w:t>(</w:t>
      </w:r>
      <w:r w:rsidR="009D68CB">
        <w:rPr>
          <w:rFonts w:ascii="Times New Roman" w:eastAsia="Times New Roman" w:hAnsi="Times New Roman" w:cs="Times New Roman"/>
          <w:bCs/>
          <w:sz w:val="25"/>
          <w:szCs w:val="25"/>
          <w:lang w:eastAsia="pl-PL"/>
        </w:rPr>
        <w:t xml:space="preserve">t.j. </w:t>
      </w:r>
      <w:r>
        <w:rPr>
          <w:rFonts w:ascii="Times New Roman" w:eastAsia="Times New Roman" w:hAnsi="Times New Roman" w:cs="Times New Roman"/>
          <w:bCs/>
          <w:sz w:val="25"/>
          <w:szCs w:val="25"/>
          <w:lang w:eastAsia="pl-PL"/>
        </w:rPr>
        <w:t>Dz.U. z 202</w:t>
      </w:r>
      <w:r w:rsidR="009D68CB">
        <w:rPr>
          <w:rFonts w:ascii="Times New Roman" w:eastAsia="Times New Roman" w:hAnsi="Times New Roman" w:cs="Times New Roman"/>
          <w:bCs/>
          <w:sz w:val="25"/>
          <w:szCs w:val="25"/>
          <w:lang w:eastAsia="pl-PL"/>
        </w:rPr>
        <w:t>4</w:t>
      </w:r>
      <w:r>
        <w:rPr>
          <w:rFonts w:ascii="Times New Roman" w:eastAsia="Times New Roman" w:hAnsi="Times New Roman" w:cs="Times New Roman"/>
          <w:bCs/>
          <w:sz w:val="25"/>
          <w:szCs w:val="25"/>
          <w:lang w:eastAsia="pl-PL"/>
        </w:rPr>
        <w:t xml:space="preserve">r., poz. </w:t>
      </w:r>
      <w:r w:rsidR="009D68CB">
        <w:rPr>
          <w:rFonts w:ascii="Times New Roman" w:eastAsia="Times New Roman" w:hAnsi="Times New Roman" w:cs="Times New Roman"/>
          <w:bCs/>
          <w:sz w:val="25"/>
          <w:szCs w:val="25"/>
          <w:lang w:eastAsia="pl-PL"/>
        </w:rPr>
        <w:t>1151</w:t>
      </w:r>
      <w:r w:rsidR="00235693">
        <w:rPr>
          <w:rFonts w:ascii="Times New Roman" w:eastAsia="Times New Roman" w:hAnsi="Times New Roman" w:cs="Times New Roman"/>
          <w:bCs/>
          <w:sz w:val="25"/>
          <w:szCs w:val="25"/>
          <w:lang w:eastAsia="pl-PL"/>
        </w:rPr>
        <w:t xml:space="preserve"> ze zmianami</w:t>
      </w:r>
      <w:r>
        <w:rPr>
          <w:rFonts w:ascii="Times New Roman" w:eastAsia="Times New Roman" w:hAnsi="Times New Roman" w:cs="Times New Roman"/>
          <w:bCs/>
          <w:sz w:val="25"/>
          <w:szCs w:val="25"/>
          <w:lang w:eastAsia="pl-PL"/>
        </w:rPr>
        <w:t>)</w:t>
      </w:r>
      <w:r>
        <w:rPr>
          <w:rFonts w:ascii="Times New Roman" w:hAnsi="Times New Roman" w:cs="Times New Roman"/>
          <w:color w:val="000000"/>
          <w:kern w:val="0"/>
          <w:sz w:val="25"/>
          <w:szCs w:val="25"/>
        </w:rPr>
        <w:t>.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</w:p>
    <w:p w14:paraId="6C72B139" w14:textId="77777777" w:rsidR="003A7DD3" w:rsidRDefault="003A7DD3" w:rsidP="003A7DD3">
      <w:pPr>
        <w:pStyle w:val="Akapitzlist1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kern w:val="0"/>
          <w:sz w:val="25"/>
          <w:szCs w:val="25"/>
        </w:rPr>
      </w:pPr>
      <w:r>
        <w:rPr>
          <w:rFonts w:ascii="Times New Roman" w:hAnsi="Times New Roman" w:cs="Times New Roman"/>
          <w:kern w:val="0"/>
          <w:sz w:val="25"/>
          <w:szCs w:val="25"/>
        </w:rPr>
        <w:t>Posiada Pani/Pan prawo do:</w:t>
      </w:r>
    </w:p>
    <w:p w14:paraId="0705D8D0" w14:textId="77777777" w:rsidR="003A7DD3" w:rsidRDefault="003A7DD3" w:rsidP="003A7DD3">
      <w:pPr>
        <w:pStyle w:val="Akapitzlist1"/>
        <w:numPr>
          <w:ilvl w:val="0"/>
          <w:numId w:val="5"/>
        </w:numPr>
        <w:tabs>
          <w:tab w:val="clear" w:pos="0"/>
          <w:tab w:val="num" w:pos="426"/>
        </w:tabs>
        <w:spacing w:after="0" w:line="240" w:lineRule="auto"/>
        <w:ind w:left="426" w:hanging="142"/>
        <w:jc w:val="both"/>
        <w:rPr>
          <w:rFonts w:ascii="Times New Roman" w:hAnsi="Times New Roman" w:cs="Times New Roman"/>
          <w:kern w:val="0"/>
          <w:sz w:val="25"/>
          <w:szCs w:val="25"/>
        </w:rPr>
      </w:pPr>
      <w:r>
        <w:rPr>
          <w:rFonts w:ascii="Times New Roman" w:hAnsi="Times New Roman" w:cs="Times New Roman"/>
          <w:kern w:val="0"/>
          <w:sz w:val="25"/>
          <w:szCs w:val="25"/>
        </w:rPr>
        <w:t>żądania od Administratora dostępu do swoich danych osobowych, w tym prawo</w:t>
      </w:r>
      <w:r>
        <w:rPr>
          <w:rFonts w:ascii="Times New Roman" w:hAnsi="Times New Roman" w:cs="Times New Roman"/>
          <w:kern w:val="0"/>
          <w:sz w:val="25"/>
          <w:szCs w:val="25"/>
        </w:rPr>
        <w:br/>
        <w:t>do uzyskania kopii tych danych, oraz prawo do  sprostowania tych danych,</w:t>
      </w:r>
    </w:p>
    <w:p w14:paraId="065B55D8" w14:textId="77777777" w:rsidR="003A7DD3" w:rsidRDefault="003A7DD3" w:rsidP="003A7DD3">
      <w:pPr>
        <w:pStyle w:val="Akapitzlist1"/>
        <w:numPr>
          <w:ilvl w:val="0"/>
          <w:numId w:val="5"/>
        </w:numPr>
        <w:tabs>
          <w:tab w:val="clear" w:pos="0"/>
          <w:tab w:val="num" w:pos="426"/>
        </w:tabs>
        <w:spacing w:after="0" w:line="240" w:lineRule="auto"/>
        <w:ind w:left="426" w:hanging="142"/>
        <w:jc w:val="both"/>
        <w:rPr>
          <w:rFonts w:ascii="Times New Roman" w:hAnsi="Times New Roman" w:cs="Times New Roman"/>
          <w:kern w:val="0"/>
          <w:sz w:val="25"/>
          <w:szCs w:val="25"/>
        </w:rPr>
      </w:pPr>
      <w:r>
        <w:rPr>
          <w:rFonts w:ascii="Times New Roman" w:hAnsi="Times New Roman" w:cs="Times New Roman"/>
          <w:kern w:val="0"/>
          <w:sz w:val="25"/>
          <w:szCs w:val="25"/>
        </w:rPr>
        <w:t xml:space="preserve"> wniesienia sprzeciwu wobec przetwarzania, usunięcia lub ograniczenia przetwarzania danych osobowych,</w:t>
      </w:r>
    </w:p>
    <w:p w14:paraId="78F8EE5F" w14:textId="77777777" w:rsidR="003A7DD3" w:rsidRDefault="003A7DD3" w:rsidP="003A7DD3">
      <w:pPr>
        <w:pStyle w:val="Akapitzlist1"/>
        <w:numPr>
          <w:ilvl w:val="0"/>
          <w:numId w:val="5"/>
        </w:numPr>
        <w:tabs>
          <w:tab w:val="clear" w:pos="0"/>
          <w:tab w:val="num" w:pos="426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kern w:val="0"/>
          <w:sz w:val="25"/>
          <w:szCs w:val="25"/>
        </w:rPr>
      </w:pPr>
      <w:r>
        <w:rPr>
          <w:rFonts w:ascii="Times New Roman" w:hAnsi="Times New Roman" w:cs="Times New Roman"/>
          <w:kern w:val="0"/>
          <w:sz w:val="25"/>
          <w:szCs w:val="25"/>
        </w:rPr>
        <w:t>przenoszenia danych w przypadku gdy łącznie spełnione są następujące przesłanki:</w:t>
      </w:r>
    </w:p>
    <w:p w14:paraId="00DDA77B" w14:textId="77777777" w:rsidR="003A7DD3" w:rsidRDefault="003A7DD3" w:rsidP="003A7DD3">
      <w:pPr>
        <w:pStyle w:val="Akapitzlist1"/>
        <w:numPr>
          <w:ilvl w:val="0"/>
          <w:numId w:val="6"/>
        </w:numPr>
        <w:spacing w:after="0" w:line="240" w:lineRule="auto"/>
        <w:ind w:hanging="295"/>
        <w:jc w:val="both"/>
        <w:rPr>
          <w:rFonts w:ascii="Times New Roman" w:hAnsi="Times New Roman" w:cs="Times New Roman"/>
          <w:kern w:val="0"/>
          <w:sz w:val="25"/>
          <w:szCs w:val="25"/>
        </w:rPr>
      </w:pPr>
      <w:r>
        <w:rPr>
          <w:rFonts w:ascii="Times New Roman" w:hAnsi="Times New Roman" w:cs="Times New Roman"/>
          <w:kern w:val="0"/>
          <w:sz w:val="25"/>
          <w:szCs w:val="25"/>
        </w:rPr>
        <w:t>przetwarzanie danych odbywa się na podstawie umowy zawartej z osobą, której dane dotyczą lub na podstawie zgody wyrażonej przez tą osobę.</w:t>
      </w:r>
    </w:p>
    <w:p w14:paraId="526EBBA0" w14:textId="77777777" w:rsidR="003A7DD3" w:rsidRDefault="003A7DD3" w:rsidP="003A7DD3">
      <w:pPr>
        <w:pStyle w:val="Akapitzlist1"/>
        <w:numPr>
          <w:ilvl w:val="0"/>
          <w:numId w:val="6"/>
        </w:numPr>
        <w:spacing w:after="0" w:line="240" w:lineRule="auto"/>
        <w:ind w:hanging="295"/>
        <w:jc w:val="both"/>
        <w:rPr>
          <w:rFonts w:ascii="Times New Roman" w:hAnsi="Times New Roman" w:cs="Times New Roman"/>
          <w:kern w:val="0"/>
          <w:sz w:val="25"/>
          <w:szCs w:val="25"/>
        </w:rPr>
      </w:pPr>
      <w:r>
        <w:rPr>
          <w:rFonts w:ascii="Times New Roman" w:hAnsi="Times New Roman" w:cs="Times New Roman"/>
          <w:kern w:val="0"/>
          <w:sz w:val="25"/>
          <w:szCs w:val="25"/>
        </w:rPr>
        <w:t>przetwarzanie odbywa się w sposób zautomatyzowany.</w:t>
      </w:r>
    </w:p>
    <w:p w14:paraId="7D20CDD4" w14:textId="77777777" w:rsidR="003A7DD3" w:rsidRDefault="003A7DD3" w:rsidP="003A7DD3">
      <w:pPr>
        <w:pStyle w:val="Akapitzlist1"/>
        <w:numPr>
          <w:ilvl w:val="0"/>
          <w:numId w:val="5"/>
        </w:numPr>
        <w:tabs>
          <w:tab w:val="clear" w:pos="0"/>
          <w:tab w:val="num" w:pos="426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kern w:val="0"/>
          <w:sz w:val="25"/>
          <w:szCs w:val="25"/>
        </w:rPr>
      </w:pPr>
      <w:r>
        <w:rPr>
          <w:rFonts w:ascii="Times New Roman" w:hAnsi="Times New Roman" w:cs="Times New Roman"/>
          <w:kern w:val="0"/>
          <w:sz w:val="25"/>
          <w:szCs w:val="25"/>
        </w:rPr>
        <w:t>cofnięcia zgody na przetwarzanie danych osobowych w dowolnym momencie, jeżeli przetwarzanie danych odbywa się na podstawie zgody osoby na przetwarzanie danych osobowych w jednym lub w większej liczbie określonych celów, bez wpływu</w:t>
      </w:r>
      <w:r>
        <w:rPr>
          <w:rFonts w:ascii="Times New Roman" w:hAnsi="Times New Roman" w:cs="Times New Roman"/>
          <w:kern w:val="0"/>
          <w:sz w:val="25"/>
          <w:szCs w:val="25"/>
        </w:rPr>
        <w:br/>
        <w:t xml:space="preserve">na zgodność z prawem przetwarzania, którego dokonano na podstawie zgody przed jej cofnięciem. </w:t>
      </w:r>
    </w:p>
    <w:p w14:paraId="6E85281D" w14:textId="77777777" w:rsidR="003A7DD3" w:rsidRDefault="003A7DD3" w:rsidP="003A7DD3">
      <w:pPr>
        <w:pStyle w:val="Akapitzlist1"/>
        <w:numPr>
          <w:ilvl w:val="0"/>
          <w:numId w:val="5"/>
        </w:numPr>
        <w:tabs>
          <w:tab w:val="clear" w:pos="0"/>
          <w:tab w:val="num" w:pos="426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kern w:val="0"/>
          <w:sz w:val="25"/>
          <w:szCs w:val="25"/>
        </w:rPr>
      </w:pPr>
      <w:r>
        <w:rPr>
          <w:rFonts w:ascii="Times New Roman" w:hAnsi="Times New Roman" w:cs="Times New Roman"/>
          <w:kern w:val="0"/>
          <w:sz w:val="25"/>
          <w:szCs w:val="25"/>
        </w:rPr>
        <w:t>wniesienia skargi do organu nadzorczego w przypadku powzięcia informacji</w:t>
      </w:r>
      <w:r>
        <w:rPr>
          <w:rFonts w:ascii="Times New Roman" w:hAnsi="Times New Roman" w:cs="Times New Roman"/>
          <w:kern w:val="0"/>
          <w:sz w:val="25"/>
          <w:szCs w:val="25"/>
        </w:rPr>
        <w:br/>
        <w:t>o niezgodnym z prawem przetwarzaniu danych osobowych przez Administratora.</w:t>
      </w:r>
    </w:p>
    <w:p w14:paraId="0560C22C" w14:textId="77777777" w:rsidR="003A7DD3" w:rsidRDefault="003A7DD3" w:rsidP="003A7DD3">
      <w:pPr>
        <w:pStyle w:val="Akapitzlist1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kern w:val="0"/>
          <w:sz w:val="25"/>
          <w:szCs w:val="25"/>
        </w:rPr>
      </w:pPr>
      <w:r>
        <w:rPr>
          <w:rFonts w:ascii="Times New Roman" w:hAnsi="Times New Roman" w:cs="Times New Roman"/>
          <w:kern w:val="0"/>
          <w:sz w:val="25"/>
          <w:szCs w:val="25"/>
        </w:rPr>
        <w:t>Pani/Pana dane osobowe nie podlegają zautomatyzowanemu podejmowaniu decyzji,</w:t>
      </w:r>
      <w:r>
        <w:rPr>
          <w:rFonts w:ascii="Times New Roman" w:hAnsi="Times New Roman" w:cs="Times New Roman"/>
          <w:kern w:val="0"/>
          <w:sz w:val="25"/>
          <w:szCs w:val="25"/>
        </w:rPr>
        <w:br/>
        <w:t>w tym profilowaniu,</w:t>
      </w:r>
    </w:p>
    <w:p w14:paraId="6C05B92B" w14:textId="77777777" w:rsidR="003A7DD3" w:rsidRDefault="003A7DD3" w:rsidP="003A7DD3">
      <w:pPr>
        <w:pStyle w:val="Akapitzlist1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  <w:sz w:val="25"/>
          <w:szCs w:val="25"/>
        </w:rPr>
        <w:t>Pani/Pana dane osobowe będą przechowywane przez czas określony w Rozporządzeniu Prezesa Rady Ministrów z dnia 18 stycznia 2011 r. w sprawie instrukcji kancelaryjnej, jednolitych rzeczowych wykazów akt oraz instrukcji w sprawie organizacji i zakresu działania archiwów zakładowych (Dz. U. z 2011 r., Nr 14 poz. 67 ze zm.) oraz ustawie</w:t>
      </w:r>
      <w:r>
        <w:rPr>
          <w:rFonts w:ascii="Times New Roman" w:hAnsi="Times New Roman" w:cs="Times New Roman"/>
          <w:kern w:val="0"/>
          <w:sz w:val="25"/>
          <w:szCs w:val="25"/>
        </w:rPr>
        <w:br/>
        <w:t>z dnia 14 lipca 1983 roku o narodowym zasobie archiwalnym i archiwach</w:t>
      </w:r>
      <w:r>
        <w:rPr>
          <w:rFonts w:ascii="Times New Roman" w:hAnsi="Times New Roman" w:cs="Times New Roman"/>
          <w:kern w:val="0"/>
          <w:sz w:val="25"/>
          <w:szCs w:val="25"/>
        </w:rPr>
        <w:br/>
        <w:t>(Dz. U. z 2019r. poz. 553).</w:t>
      </w:r>
    </w:p>
    <w:p w14:paraId="329DA6C0" w14:textId="77777777" w:rsidR="003A7DD3" w:rsidRDefault="003A7DD3" w:rsidP="00E52C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A7D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CC2DB" w14:textId="77777777" w:rsidR="003D0114" w:rsidRDefault="003D0114" w:rsidP="00E52C6A">
      <w:pPr>
        <w:spacing w:after="0" w:line="240" w:lineRule="auto"/>
      </w:pPr>
      <w:r>
        <w:separator/>
      </w:r>
    </w:p>
  </w:endnote>
  <w:endnote w:type="continuationSeparator" w:id="0">
    <w:p w14:paraId="2FDFF991" w14:textId="77777777" w:rsidR="003D0114" w:rsidRDefault="003D0114" w:rsidP="00E5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A3477" w14:textId="77777777" w:rsidR="003D0114" w:rsidRDefault="003D0114" w:rsidP="00E52C6A">
      <w:pPr>
        <w:spacing w:after="0" w:line="240" w:lineRule="auto"/>
      </w:pPr>
      <w:r>
        <w:separator/>
      </w:r>
    </w:p>
  </w:footnote>
  <w:footnote w:type="continuationSeparator" w:id="0">
    <w:p w14:paraId="213D6DCF" w14:textId="77777777" w:rsidR="003D0114" w:rsidRDefault="003D0114" w:rsidP="00E52C6A">
      <w:pPr>
        <w:spacing w:after="0" w:line="240" w:lineRule="auto"/>
      </w:pPr>
      <w:r>
        <w:continuationSeparator/>
      </w:r>
    </w:p>
  </w:footnote>
  <w:footnote w:id="1">
    <w:p w14:paraId="73DDCC72" w14:textId="77777777" w:rsidR="00E52C6A" w:rsidRPr="00E52C6A" w:rsidRDefault="00E52C6A" w:rsidP="001D7D7C">
      <w:pPr>
        <w:pStyle w:val="Tekstprzypisudolnego"/>
        <w:jc w:val="both"/>
        <w:rPr>
          <w:rFonts w:ascii="Times New Roman" w:hAnsi="Times New Roman" w:cs="Times New Roman"/>
        </w:rPr>
      </w:pPr>
      <w:r w:rsidRPr="00E52C6A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  <w:vertAlign w:val="superscript"/>
        </w:rPr>
        <w:t>)</w:t>
      </w:r>
      <w:r>
        <w:rPr>
          <w:rFonts w:ascii="Times New Roman" w:hAnsi="Times New Roman" w:cs="Times New Roman"/>
        </w:rPr>
        <w:t xml:space="preserve"> Dane nieobowiązkowe, przy czym ich podanie może ułatwić kontakt w celu rozpatrzenia wniosku </w:t>
      </w:r>
      <w:r w:rsidR="001D7D7C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>załatwienia sprawy.</w:t>
      </w:r>
    </w:p>
  </w:footnote>
  <w:footnote w:id="2">
    <w:p w14:paraId="1EF927E1" w14:textId="77777777" w:rsidR="00E52C6A" w:rsidRPr="00E52C6A" w:rsidRDefault="00E52C6A" w:rsidP="001D7D7C">
      <w:pPr>
        <w:pStyle w:val="Tekstprzypisudolnego"/>
        <w:jc w:val="both"/>
        <w:rPr>
          <w:rFonts w:ascii="Times New Roman" w:hAnsi="Times New Roman" w:cs="Times New Roman"/>
        </w:rPr>
      </w:pPr>
      <w:r w:rsidRPr="00E52C6A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  <w:vertAlign w:val="superscript"/>
        </w:rPr>
        <w:t xml:space="preserve">) </w:t>
      </w:r>
      <w:r>
        <w:rPr>
          <w:rFonts w:ascii="Times New Roman" w:hAnsi="Times New Roman" w:cs="Times New Roman"/>
        </w:rPr>
        <w:t>Jeżeli</w:t>
      </w:r>
      <w:r w:rsidR="001D7D7C">
        <w:rPr>
          <w:rFonts w:ascii="Times New Roman" w:hAnsi="Times New Roman" w:cs="Times New Roman"/>
        </w:rPr>
        <w:t xml:space="preserve"> w</w:t>
      </w:r>
      <w:r w:rsidR="001D7D7C" w:rsidRPr="001D7D7C">
        <w:rPr>
          <w:rFonts w:ascii="Times New Roman" w:hAnsi="Times New Roman" w:cs="Times New Roman"/>
        </w:rPr>
        <w:t xml:space="preserve">niosek </w:t>
      </w:r>
      <w:r w:rsidR="001D7D7C">
        <w:rPr>
          <w:rFonts w:ascii="Times New Roman" w:hAnsi="Times New Roman" w:cs="Times New Roman"/>
        </w:rPr>
        <w:t>dotyczy więcej niż jednego budynku lub sytuacja w terenie nie wskazuje jednoznacznie, któremu budynkowi ma zostać ustalony numer porządkowy – do wniosku należy dołączyć mapę lub szkic z ich lokalizacją i oznaczeniem.</w:t>
      </w:r>
    </w:p>
  </w:footnote>
  <w:footnote w:id="3">
    <w:p w14:paraId="577B9CF5" w14:textId="77777777" w:rsidR="001D7D7C" w:rsidRPr="001D7D7C" w:rsidRDefault="001D7D7C">
      <w:pPr>
        <w:pStyle w:val="Tekstprzypisudolnego"/>
        <w:rPr>
          <w:rFonts w:ascii="Times New Roman" w:hAnsi="Times New Roman" w:cs="Times New Roman"/>
        </w:rPr>
      </w:pPr>
      <w:r w:rsidRPr="001D7D7C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  <w:vertAlign w:val="superscript"/>
        </w:rPr>
        <w:t xml:space="preserve">) </w:t>
      </w:r>
      <w:r>
        <w:rPr>
          <w:rFonts w:ascii="Times New Roman" w:hAnsi="Times New Roman" w:cs="Times New Roman"/>
        </w:rPr>
        <w:t>Niepotrzebnie skreślić.</w:t>
      </w:r>
    </w:p>
  </w:footnote>
  <w:footnote w:id="4">
    <w:p w14:paraId="3C414203" w14:textId="77777777" w:rsidR="00B9571E" w:rsidRDefault="001D7D7C" w:rsidP="001D7D7C">
      <w:pPr>
        <w:pStyle w:val="Tekstprzypisudolnego"/>
        <w:jc w:val="both"/>
        <w:rPr>
          <w:rFonts w:ascii="Times New Roman" w:hAnsi="Times New Roman" w:cs="Times New Roman"/>
        </w:rPr>
      </w:pPr>
      <w:r w:rsidRPr="001D7D7C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  <w:vertAlign w:val="superscript"/>
        </w:rPr>
        <w:t xml:space="preserve">) </w:t>
      </w:r>
      <w:r w:rsidRPr="001D7D7C">
        <w:rPr>
          <w:rFonts w:ascii="Times New Roman" w:hAnsi="Times New Roman" w:cs="Times New Roman"/>
        </w:rPr>
        <w:t>Podpis własnoręczny</w:t>
      </w:r>
      <w:r>
        <w:rPr>
          <w:rFonts w:ascii="Times New Roman" w:hAnsi="Times New Roman" w:cs="Times New Roman"/>
        </w:rPr>
        <w:t>, a w przypadku składania wniosku w postaci elektronicznej: kwalifikowany podpis elektroniczny, podpis osobisty albo podpis zaufany.</w:t>
      </w:r>
    </w:p>
    <w:p w14:paraId="2E8E5338" w14:textId="77777777" w:rsidR="00B9571E" w:rsidRPr="00B9571E" w:rsidRDefault="00B9571E" w:rsidP="001D7D7C">
      <w:pPr>
        <w:pStyle w:val="Tekstprzypisudolnego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483"/>
        </w:tabs>
        <w:ind w:left="248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627"/>
        </w:tabs>
        <w:ind w:left="262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71"/>
        </w:tabs>
        <w:ind w:left="277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915"/>
        </w:tabs>
        <w:ind w:left="291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3059"/>
        </w:tabs>
        <w:ind w:left="305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3203"/>
        </w:tabs>
        <w:ind w:left="320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3347"/>
        </w:tabs>
        <w:ind w:left="334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3491"/>
        </w:tabs>
        <w:ind w:left="349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635"/>
        </w:tabs>
        <w:ind w:left="3635" w:hanging="1584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C98360C"/>
    <w:multiLevelType w:val="hybridMultilevel"/>
    <w:tmpl w:val="6DF8344A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AEA1EC2"/>
    <w:multiLevelType w:val="hybridMultilevel"/>
    <w:tmpl w:val="5EE02132"/>
    <w:lvl w:ilvl="0" w:tplc="ED3E23A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pStyle w:val="Nagwek2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A20BA7"/>
    <w:multiLevelType w:val="hybridMultilevel"/>
    <w:tmpl w:val="D6680D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968776">
    <w:abstractNumId w:val="5"/>
  </w:num>
  <w:num w:numId="2" w16cid:durableId="7506652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4821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4112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27956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4727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6EB"/>
    <w:rsid w:val="0002179B"/>
    <w:rsid w:val="00074256"/>
    <w:rsid w:val="00106116"/>
    <w:rsid w:val="00124F81"/>
    <w:rsid w:val="00176F16"/>
    <w:rsid w:val="00191BCF"/>
    <w:rsid w:val="001D7D7C"/>
    <w:rsid w:val="001E08FA"/>
    <w:rsid w:val="00221D02"/>
    <w:rsid w:val="00235693"/>
    <w:rsid w:val="002536EB"/>
    <w:rsid w:val="003A5D59"/>
    <w:rsid w:val="003A7DD3"/>
    <w:rsid w:val="003D0114"/>
    <w:rsid w:val="003F7AC4"/>
    <w:rsid w:val="004C41C4"/>
    <w:rsid w:val="0056777A"/>
    <w:rsid w:val="005F0CDA"/>
    <w:rsid w:val="00603D86"/>
    <w:rsid w:val="00682BD8"/>
    <w:rsid w:val="006D1B8C"/>
    <w:rsid w:val="00744D14"/>
    <w:rsid w:val="008C061C"/>
    <w:rsid w:val="009D68CB"/>
    <w:rsid w:val="00A81EC4"/>
    <w:rsid w:val="00AE366C"/>
    <w:rsid w:val="00B71670"/>
    <w:rsid w:val="00B9571E"/>
    <w:rsid w:val="00C36A35"/>
    <w:rsid w:val="00DD5BC0"/>
    <w:rsid w:val="00E52C6A"/>
    <w:rsid w:val="00EE55F7"/>
    <w:rsid w:val="00FD1087"/>
    <w:rsid w:val="00FE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BEF81"/>
  <w15:chartTrackingRefBased/>
  <w15:docId w15:val="{4180D3CE-22F5-498C-B2F5-0891B258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3A7DD3"/>
    <w:pPr>
      <w:keepNext/>
      <w:keepLines/>
      <w:numPr>
        <w:ilvl w:val="1"/>
        <w:numId w:val="2"/>
      </w:numPr>
      <w:suppressAutoHyphens/>
      <w:spacing w:before="40" w:after="200" w:line="276" w:lineRule="auto"/>
      <w:outlineLvl w:val="1"/>
    </w:pPr>
    <w:rPr>
      <w:rFonts w:ascii="Calibri Light" w:eastAsia="SimSun" w:hAnsi="Calibri Light" w:cs="Times New Roman"/>
      <w:color w:val="2F5496"/>
      <w:kern w:val="2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52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2C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2C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2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2C6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2C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C6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52C6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C6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2C6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2C6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03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3D86"/>
  </w:style>
  <w:style w:type="paragraph" w:styleId="Stopka">
    <w:name w:val="footer"/>
    <w:basedOn w:val="Normalny"/>
    <w:link w:val="StopkaZnak"/>
    <w:uiPriority w:val="99"/>
    <w:unhideWhenUsed/>
    <w:rsid w:val="00603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3D86"/>
  </w:style>
  <w:style w:type="character" w:customStyle="1" w:styleId="Nagwek2Znak">
    <w:name w:val="Nagłówek 2 Znak"/>
    <w:basedOn w:val="Domylnaczcionkaakapitu"/>
    <w:link w:val="Nagwek2"/>
    <w:semiHidden/>
    <w:rsid w:val="003A7DD3"/>
    <w:rPr>
      <w:rFonts w:ascii="Calibri Light" w:eastAsia="SimSun" w:hAnsi="Calibri Light" w:cs="Times New Roman"/>
      <w:color w:val="2F5496"/>
      <w:kern w:val="2"/>
      <w:sz w:val="26"/>
      <w:szCs w:val="26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3A7DD3"/>
    <w:pPr>
      <w:suppressAutoHyphens/>
      <w:spacing w:after="120" w:line="276" w:lineRule="auto"/>
    </w:pPr>
    <w:rPr>
      <w:rFonts w:ascii="Calibri" w:eastAsia="SimSun" w:hAnsi="Calibri" w:cs="Calibri"/>
      <w:kern w:val="2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A7DD3"/>
    <w:rPr>
      <w:rFonts w:ascii="Calibri" w:eastAsia="SimSun" w:hAnsi="Calibri" w:cs="Calibri"/>
      <w:kern w:val="2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3A7DD3"/>
    <w:pPr>
      <w:suppressAutoHyphens/>
      <w:spacing w:after="200" w:line="276" w:lineRule="auto"/>
      <w:ind w:left="720"/>
    </w:pPr>
    <w:rPr>
      <w:rFonts w:ascii="Calibri" w:eastAsia="SimSun" w:hAnsi="Calibri" w:cs="Calibri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1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FEAE8-511E-4799-972A-8E6D3EE62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430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Szczerbiak</dc:creator>
  <cp:keywords/>
  <dc:description/>
  <cp:lastModifiedBy>Damian Petera</cp:lastModifiedBy>
  <cp:revision>3</cp:revision>
  <dcterms:created xsi:type="dcterms:W3CDTF">2026-01-13T07:32:00Z</dcterms:created>
  <dcterms:modified xsi:type="dcterms:W3CDTF">2026-01-13T08:01:00Z</dcterms:modified>
</cp:coreProperties>
</file>